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C41DA" w:rsidRPr="000715E4" w:rsidRDefault="00236ED7" w:rsidP="00F55DF4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</w:t>
      </w:r>
      <w:bookmarkStart w:id="0" w:name="_GoBack"/>
      <w:bookmarkEnd w:id="0"/>
      <w:r w:rsidR="002C41DA" w:rsidRPr="000715E4">
        <w:rPr>
          <w:rFonts w:ascii="PT Astra Serif" w:hAnsi="PT Astra Serif"/>
          <w:b/>
        </w:rPr>
        <w:t xml:space="preserve">тчет об использовании бюджетных ассигнований </w:t>
      </w:r>
      <w:r w:rsidR="00F55DF4" w:rsidRPr="000715E4">
        <w:rPr>
          <w:rFonts w:ascii="PT Astra Serif" w:hAnsi="PT Astra Serif"/>
          <w:b/>
        </w:rPr>
        <w:br/>
      </w:r>
      <w:r w:rsidR="002C41DA" w:rsidRPr="000715E4">
        <w:rPr>
          <w:rFonts w:ascii="PT Astra Serif" w:hAnsi="PT Astra Serif"/>
          <w:b/>
        </w:rPr>
        <w:t xml:space="preserve">резервного фонда администрации города Югорска </w:t>
      </w:r>
      <w:r w:rsidR="0064482A" w:rsidRPr="000715E4">
        <w:rPr>
          <w:rFonts w:ascii="PT Astra Serif" w:hAnsi="PT Astra Serif"/>
          <w:b/>
        </w:rPr>
        <w:t>в</w:t>
      </w:r>
      <w:r w:rsidR="002C41DA" w:rsidRPr="000715E4">
        <w:rPr>
          <w:rFonts w:ascii="PT Astra Serif" w:hAnsi="PT Astra Serif"/>
          <w:b/>
        </w:rPr>
        <w:t xml:space="preserve"> 20</w:t>
      </w:r>
      <w:r w:rsidR="00EB4540" w:rsidRPr="000715E4">
        <w:rPr>
          <w:rFonts w:ascii="PT Astra Serif" w:hAnsi="PT Astra Serif"/>
          <w:b/>
        </w:rPr>
        <w:t>20</w:t>
      </w:r>
      <w:r w:rsidR="002C41DA" w:rsidRPr="000715E4">
        <w:rPr>
          <w:rFonts w:ascii="PT Astra Serif" w:hAnsi="PT Astra Serif"/>
          <w:b/>
        </w:rPr>
        <w:t xml:space="preserve"> год</w:t>
      </w:r>
      <w:r w:rsidR="0064482A" w:rsidRPr="000715E4">
        <w:rPr>
          <w:rFonts w:ascii="PT Astra Serif" w:hAnsi="PT Astra Serif"/>
          <w:b/>
        </w:rPr>
        <w:t>у</w:t>
      </w:r>
    </w:p>
    <w:p w:rsidR="0084366F" w:rsidRDefault="0084366F" w:rsidP="002C41DA">
      <w:pPr>
        <w:jc w:val="center"/>
        <w:rPr>
          <w:rFonts w:ascii="PT Astra Serif" w:hAnsi="PT Astra Serif"/>
          <w:b/>
        </w:rPr>
      </w:pPr>
    </w:p>
    <w:p w:rsidR="00257BB0" w:rsidRPr="000715E4" w:rsidRDefault="00A23109" w:rsidP="00A23109">
      <w:pPr>
        <w:tabs>
          <w:tab w:val="left" w:pos="2259"/>
        </w:tabs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ab/>
      </w:r>
    </w:p>
    <w:p w:rsidR="00C31935" w:rsidRPr="000715E4" w:rsidRDefault="0084366F" w:rsidP="0027639D">
      <w:pPr>
        <w:ind w:firstLine="708"/>
        <w:jc w:val="right"/>
        <w:rPr>
          <w:rFonts w:ascii="PT Astra Serif" w:hAnsi="PT Astra Serif"/>
        </w:rPr>
      </w:pPr>
      <w:r w:rsidRPr="000715E4">
        <w:rPr>
          <w:rFonts w:ascii="PT Astra Serif" w:hAnsi="PT Astra Serif"/>
        </w:rPr>
        <w:t>(рублей)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3969"/>
        <w:gridCol w:w="1984"/>
      </w:tblGrid>
      <w:tr w:rsidR="00C31935" w:rsidTr="00A23109">
        <w:trPr>
          <w:trHeight w:val="455"/>
        </w:trPr>
        <w:tc>
          <w:tcPr>
            <w:tcW w:w="7763" w:type="dxa"/>
            <w:gridSpan w:val="2"/>
            <w:vAlign w:val="center"/>
          </w:tcPr>
          <w:p w:rsidR="00C31935" w:rsidRDefault="00C31935" w:rsidP="00C3193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Размер резервного фонда администрации города Югорска на 2020 год</w:t>
            </w:r>
          </w:p>
        </w:tc>
        <w:tc>
          <w:tcPr>
            <w:tcW w:w="1984" w:type="dxa"/>
            <w:vMerge w:val="restart"/>
            <w:vAlign w:val="center"/>
          </w:tcPr>
          <w:p w:rsidR="00C31935" w:rsidRDefault="00C31935" w:rsidP="00C3193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Исполнено </w:t>
            </w:r>
            <w:r w:rsidR="001654A6">
              <w:rPr>
                <w:rFonts w:ascii="PT Astra Serif" w:hAnsi="PT Astra Serif"/>
              </w:rPr>
              <w:t xml:space="preserve">бюджетных ассигнований резервного фонда администрации города Югорска </w:t>
            </w:r>
            <w:r>
              <w:rPr>
                <w:rFonts w:ascii="PT Astra Serif" w:hAnsi="PT Astra Serif"/>
              </w:rPr>
              <w:t>в 2020 году</w:t>
            </w:r>
          </w:p>
        </w:tc>
      </w:tr>
      <w:tr w:rsidR="00C31935" w:rsidTr="00A23109">
        <w:tc>
          <w:tcPr>
            <w:tcW w:w="3794" w:type="dxa"/>
          </w:tcPr>
          <w:p w:rsidR="00C31935" w:rsidRDefault="00C31935" w:rsidP="001654A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</w:t>
            </w:r>
            <w:r w:rsidRPr="00C31935">
              <w:rPr>
                <w:rFonts w:ascii="PT Astra Serif" w:hAnsi="PT Astra Serif"/>
              </w:rPr>
              <w:t xml:space="preserve">твержден решением Думы </w:t>
            </w:r>
            <w:r w:rsidR="00982341">
              <w:rPr>
                <w:rFonts w:ascii="PT Astra Serif" w:hAnsi="PT Astra Serif"/>
              </w:rPr>
              <w:t xml:space="preserve">города Югорска </w:t>
            </w:r>
            <w:r w:rsidRPr="00C31935">
              <w:rPr>
                <w:rFonts w:ascii="PT Astra Serif" w:hAnsi="PT Astra Serif"/>
              </w:rPr>
              <w:t>от 24.12.2019 №106</w:t>
            </w:r>
            <w:r w:rsidR="00073C49">
              <w:rPr>
                <w:rFonts w:ascii="PT Astra Serif" w:hAnsi="PT Astra Serif"/>
              </w:rPr>
              <w:t xml:space="preserve"> «</w:t>
            </w:r>
            <w:r w:rsidR="00073C49" w:rsidRPr="00073C49">
              <w:rPr>
                <w:rFonts w:ascii="PT Astra Serif" w:hAnsi="PT Astra Serif"/>
              </w:rPr>
              <w:t>О бюджете города Югорска на 2020 год и на плановый период 2021 и 2022 годов</w:t>
            </w:r>
            <w:r w:rsidR="00073C49">
              <w:rPr>
                <w:rFonts w:ascii="PT Astra Serif" w:hAnsi="PT Astra Serif"/>
              </w:rPr>
              <w:t>»</w:t>
            </w:r>
          </w:p>
        </w:tc>
        <w:tc>
          <w:tcPr>
            <w:tcW w:w="3969" w:type="dxa"/>
          </w:tcPr>
          <w:p w:rsidR="00C31935" w:rsidRDefault="00C31935" w:rsidP="001654A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</w:t>
            </w:r>
            <w:r w:rsidRPr="00C31935">
              <w:rPr>
                <w:rFonts w:ascii="PT Astra Serif" w:hAnsi="PT Astra Serif"/>
              </w:rPr>
              <w:t xml:space="preserve">твержден решением Думы </w:t>
            </w:r>
            <w:r w:rsidR="00982341">
              <w:rPr>
                <w:rFonts w:ascii="PT Astra Serif" w:hAnsi="PT Astra Serif"/>
              </w:rPr>
              <w:t xml:space="preserve">города Югорска </w:t>
            </w:r>
            <w:r w:rsidRPr="00C31935">
              <w:rPr>
                <w:rFonts w:ascii="PT Astra Serif" w:hAnsi="PT Astra Serif"/>
              </w:rPr>
              <w:t xml:space="preserve">от </w:t>
            </w:r>
            <w:r w:rsidR="00AB623C">
              <w:rPr>
                <w:rFonts w:ascii="PT Astra Serif" w:hAnsi="PT Astra Serif"/>
              </w:rPr>
              <w:t>29</w:t>
            </w:r>
            <w:r w:rsidRPr="00C31935">
              <w:rPr>
                <w:rFonts w:ascii="PT Astra Serif" w:hAnsi="PT Astra Serif"/>
              </w:rPr>
              <w:t>.12.20</w:t>
            </w:r>
            <w:r>
              <w:rPr>
                <w:rFonts w:ascii="PT Astra Serif" w:hAnsi="PT Astra Serif"/>
              </w:rPr>
              <w:t>20</w:t>
            </w:r>
            <w:r w:rsidRPr="00C31935">
              <w:rPr>
                <w:rFonts w:ascii="PT Astra Serif" w:hAnsi="PT Astra Serif"/>
              </w:rPr>
              <w:t xml:space="preserve"> №</w:t>
            </w:r>
            <w:r w:rsidR="00AB623C">
              <w:rPr>
                <w:rFonts w:ascii="PT Astra Serif" w:hAnsi="PT Astra Serif"/>
              </w:rPr>
              <w:t>102</w:t>
            </w:r>
            <w:r w:rsidR="00073C49">
              <w:rPr>
                <w:rFonts w:ascii="PT Astra Serif" w:hAnsi="PT Astra Serif"/>
              </w:rPr>
              <w:t xml:space="preserve"> </w:t>
            </w:r>
            <w:r w:rsidR="00073C49" w:rsidRPr="00073C49">
              <w:rPr>
                <w:rFonts w:ascii="PT Astra Serif" w:hAnsi="PT Astra Serif"/>
              </w:rPr>
              <w:t>«О внесении изменений в решение Думы города Югорска от 24.12.2019 № 106</w:t>
            </w:r>
            <w:r w:rsidR="00073C49">
              <w:rPr>
                <w:rFonts w:ascii="PT Astra Serif" w:hAnsi="PT Astra Serif"/>
              </w:rPr>
              <w:t xml:space="preserve"> </w:t>
            </w:r>
            <w:r w:rsidR="00073C49" w:rsidRPr="00073C49">
              <w:rPr>
                <w:rFonts w:ascii="PT Astra Serif" w:hAnsi="PT Astra Serif"/>
              </w:rPr>
              <w:t>«О бюджете города Югорска на 2020 год и на плановый период 2021 и 2022 годов»</w:t>
            </w:r>
          </w:p>
        </w:tc>
        <w:tc>
          <w:tcPr>
            <w:tcW w:w="1984" w:type="dxa"/>
            <w:vMerge/>
          </w:tcPr>
          <w:p w:rsidR="00C31935" w:rsidRDefault="00C31935" w:rsidP="0084366F">
            <w:pPr>
              <w:jc w:val="both"/>
              <w:rPr>
                <w:rFonts w:ascii="PT Astra Serif" w:hAnsi="PT Astra Serif"/>
              </w:rPr>
            </w:pPr>
          </w:p>
        </w:tc>
      </w:tr>
      <w:tr w:rsidR="00C31935" w:rsidTr="00A23109">
        <w:trPr>
          <w:trHeight w:val="319"/>
        </w:trPr>
        <w:tc>
          <w:tcPr>
            <w:tcW w:w="3794" w:type="dxa"/>
            <w:vAlign w:val="center"/>
          </w:tcPr>
          <w:p w:rsidR="00C31935" w:rsidRDefault="00C31935" w:rsidP="00AB623C">
            <w:pPr>
              <w:jc w:val="center"/>
              <w:rPr>
                <w:rFonts w:ascii="PT Astra Serif" w:hAnsi="PT Astra Serif"/>
              </w:rPr>
            </w:pPr>
            <w:r w:rsidRPr="000715E4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 </w:t>
            </w:r>
            <w:r w:rsidRPr="000715E4">
              <w:rPr>
                <w:rFonts w:ascii="PT Astra Serif" w:hAnsi="PT Astra Serif"/>
              </w:rPr>
              <w:t>000</w:t>
            </w:r>
            <w:r>
              <w:rPr>
                <w:rFonts w:ascii="PT Astra Serif" w:hAnsi="PT Astra Serif"/>
              </w:rPr>
              <w:t xml:space="preserve"> 000</w:t>
            </w:r>
            <w:r w:rsidRPr="000715E4">
              <w:rPr>
                <w:rFonts w:ascii="PT Astra Serif" w:hAnsi="PT Astra Serif"/>
              </w:rPr>
              <w:t>,0</w:t>
            </w: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3969" w:type="dxa"/>
            <w:vAlign w:val="center"/>
          </w:tcPr>
          <w:p w:rsidR="00C31935" w:rsidRDefault="00C31935" w:rsidP="00073C49">
            <w:pPr>
              <w:jc w:val="center"/>
              <w:rPr>
                <w:rFonts w:ascii="PT Astra Serif" w:hAnsi="PT Astra Serif"/>
              </w:rPr>
            </w:pPr>
            <w:r w:rsidRPr="000715E4">
              <w:rPr>
                <w:rFonts w:ascii="PT Astra Serif" w:hAnsi="PT Astra Serif"/>
              </w:rPr>
              <w:t>3</w:t>
            </w:r>
            <w:r>
              <w:rPr>
                <w:rFonts w:ascii="PT Astra Serif" w:hAnsi="PT Astra Serif"/>
              </w:rPr>
              <w:t> </w:t>
            </w:r>
            <w:r w:rsidRPr="000715E4">
              <w:rPr>
                <w:rFonts w:ascii="PT Astra Serif" w:hAnsi="PT Astra Serif"/>
              </w:rPr>
              <w:t>087</w:t>
            </w:r>
            <w:r>
              <w:rPr>
                <w:rFonts w:ascii="PT Astra Serif" w:hAnsi="PT Astra Serif"/>
              </w:rPr>
              <w:t> </w:t>
            </w:r>
            <w:r w:rsidRPr="000715E4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00,00</w:t>
            </w:r>
          </w:p>
        </w:tc>
        <w:tc>
          <w:tcPr>
            <w:tcW w:w="1984" w:type="dxa"/>
            <w:vAlign w:val="center"/>
          </w:tcPr>
          <w:p w:rsidR="00C31935" w:rsidRDefault="00C31935" w:rsidP="00C3193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0,00</w:t>
            </w:r>
          </w:p>
        </w:tc>
      </w:tr>
    </w:tbl>
    <w:p w:rsidR="002C41DA" w:rsidRPr="000715E4" w:rsidRDefault="00A94566" w:rsidP="00C31935">
      <w:pPr>
        <w:ind w:firstLine="708"/>
        <w:jc w:val="both"/>
        <w:rPr>
          <w:rFonts w:ascii="PT Astra Serif" w:hAnsi="PT Astra Serif"/>
          <w:b/>
        </w:rPr>
      </w:pPr>
      <w:r w:rsidRPr="000715E4">
        <w:rPr>
          <w:rFonts w:ascii="PT Astra Serif" w:hAnsi="PT Astra Serif"/>
        </w:rPr>
        <w:tab/>
      </w:r>
    </w:p>
    <w:p w:rsidR="000C3D26" w:rsidRPr="000715E4" w:rsidRDefault="002C41DA" w:rsidP="002C41DA">
      <w:pPr>
        <w:pStyle w:val="a7"/>
        <w:ind w:firstLine="709"/>
        <w:jc w:val="both"/>
        <w:rPr>
          <w:rFonts w:ascii="PT Astra Serif" w:hAnsi="PT Astra Serif"/>
          <w:sz w:val="24"/>
          <w:szCs w:val="24"/>
        </w:rPr>
      </w:pPr>
      <w:r w:rsidRPr="000715E4">
        <w:rPr>
          <w:rFonts w:ascii="PT Astra Serif" w:hAnsi="PT Astra Serif"/>
          <w:sz w:val="24"/>
          <w:szCs w:val="24"/>
        </w:rPr>
        <w:t xml:space="preserve">Средства резервного фонда администрации города Югорска в отчетном периоде не использовались, так как отсутствовали случаи аварий, стихийных бедствий и другие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порядке </w:t>
      </w:r>
      <w:proofErr w:type="gramStart"/>
      <w:r w:rsidRPr="000715E4">
        <w:rPr>
          <w:rFonts w:ascii="PT Astra Serif" w:hAnsi="PT Astra Serif"/>
          <w:sz w:val="24"/>
          <w:szCs w:val="24"/>
        </w:rPr>
        <w:t>расходования средств резервного фонда администрации города</w:t>
      </w:r>
      <w:proofErr w:type="gramEnd"/>
      <w:r w:rsidRPr="000715E4">
        <w:rPr>
          <w:rFonts w:ascii="PT Astra Serif" w:hAnsi="PT Astra Serif"/>
          <w:sz w:val="24"/>
          <w:szCs w:val="24"/>
        </w:rPr>
        <w:t xml:space="preserve"> Югорска.</w:t>
      </w:r>
    </w:p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254159" w:rsidRDefault="00254159" w:rsidP="000C3D26">
      <w:pPr>
        <w:jc w:val="center"/>
      </w:pPr>
    </w:p>
    <w:p w:rsidR="00254159" w:rsidRDefault="00254159" w:rsidP="000C3D26">
      <w:pPr>
        <w:jc w:val="center"/>
      </w:pPr>
    </w:p>
    <w:p w:rsidR="00254159" w:rsidRDefault="00254159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sectPr w:rsidR="00415872" w:rsidSect="007A1461"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0" w:footer="0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5AF" w:rsidRDefault="00D725AF">
      <w:r>
        <w:separator/>
      </w:r>
    </w:p>
    <w:p w:rsidR="00D725AF" w:rsidRDefault="00D725AF"/>
  </w:endnote>
  <w:endnote w:type="continuationSeparator" w:id="0">
    <w:p w:rsidR="00D725AF" w:rsidRDefault="00D725AF">
      <w:r>
        <w:continuationSeparator/>
      </w:r>
    </w:p>
    <w:p w:rsidR="00D725AF" w:rsidRDefault="00D72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9F" w:rsidRDefault="00DE3FBA" w:rsidP="00287AD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1B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1B9F" w:rsidRDefault="00DB1B9F" w:rsidP="005C2710">
    <w:pPr>
      <w:pStyle w:val="a8"/>
      <w:ind w:right="360"/>
    </w:pPr>
  </w:p>
  <w:p w:rsidR="00DB1B9F" w:rsidRDefault="00DB1B9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091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0C3D26" w:rsidRPr="006D7693" w:rsidRDefault="000C3D26">
        <w:pPr>
          <w:pStyle w:val="a8"/>
          <w:jc w:val="center"/>
          <w:rPr>
            <w:rFonts w:ascii="PT Astra Serif" w:hAnsi="PT Astra Serif"/>
            <w:sz w:val="20"/>
            <w:szCs w:val="20"/>
          </w:rPr>
        </w:pPr>
      </w:p>
      <w:p w:rsidR="000C3D26" w:rsidRDefault="00084743" w:rsidP="00084743">
        <w:pPr>
          <w:pStyle w:val="a8"/>
          <w:tabs>
            <w:tab w:val="clear" w:pos="9355"/>
          </w:tabs>
          <w:rPr>
            <w:sz w:val="22"/>
            <w:szCs w:val="22"/>
          </w:rPr>
        </w:pP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</w:p>
      <w:p w:rsidR="000C3D26" w:rsidRPr="000C3D26" w:rsidRDefault="00236ED7">
        <w:pPr>
          <w:pStyle w:val="a8"/>
          <w:jc w:val="center"/>
          <w:rPr>
            <w:sz w:val="22"/>
            <w:szCs w:val="22"/>
          </w:rPr>
        </w:pPr>
      </w:p>
    </w:sdtContent>
  </w:sdt>
  <w:p w:rsidR="00DB1B9F" w:rsidRDefault="00DB1B9F" w:rsidP="005C271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5AF" w:rsidRDefault="00D725AF">
      <w:r>
        <w:separator/>
      </w:r>
    </w:p>
    <w:p w:rsidR="00D725AF" w:rsidRDefault="00D725AF"/>
  </w:footnote>
  <w:footnote w:type="continuationSeparator" w:id="0">
    <w:p w:rsidR="00D725AF" w:rsidRDefault="00D725AF">
      <w:r>
        <w:continuationSeparator/>
      </w:r>
    </w:p>
    <w:p w:rsidR="00D725AF" w:rsidRDefault="00D725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120042"/>
      <w:docPartObj>
        <w:docPartGallery w:val="Page Numbers (Top of Page)"/>
        <w:docPartUnique/>
      </w:docPartObj>
    </w:sdtPr>
    <w:sdtEndPr/>
    <w:sdtContent>
      <w:p w:rsidR="00A760DB" w:rsidRDefault="00A760DB">
        <w:pPr>
          <w:pStyle w:val="ac"/>
          <w:jc w:val="center"/>
          <w:rPr>
            <w:lang w:val="en-US"/>
          </w:rPr>
        </w:pPr>
      </w:p>
      <w:p w:rsidR="00A760DB" w:rsidRDefault="00A760D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ED7">
          <w:rPr>
            <w:noProof/>
          </w:rPr>
          <w:t>139</w:t>
        </w:r>
        <w:r>
          <w:fldChar w:fldCharType="end"/>
        </w:r>
      </w:p>
    </w:sdtContent>
  </w:sdt>
  <w:p w:rsidR="00C40850" w:rsidRDefault="00C4085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>
    <w:nsid w:val="04E74AB0"/>
    <w:multiLevelType w:val="hybridMultilevel"/>
    <w:tmpl w:val="D7EE6F04"/>
    <w:lvl w:ilvl="0" w:tplc="CB307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1E1348F"/>
    <w:multiLevelType w:val="hybridMultilevel"/>
    <w:tmpl w:val="E31E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91D15"/>
    <w:multiLevelType w:val="hybridMultilevel"/>
    <w:tmpl w:val="3B08FF1C"/>
    <w:lvl w:ilvl="0" w:tplc="D8E8D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84F0A39"/>
    <w:multiLevelType w:val="hybridMultilevel"/>
    <w:tmpl w:val="965016A0"/>
    <w:lvl w:ilvl="0" w:tplc="9CDC4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4194"/>
    <w:rsid w:val="00004A8D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6956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06F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3999"/>
    <w:rsid w:val="00034F5D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4D61"/>
    <w:rsid w:val="00045AD6"/>
    <w:rsid w:val="00045E44"/>
    <w:rsid w:val="00045EFA"/>
    <w:rsid w:val="00047B2E"/>
    <w:rsid w:val="00047F0B"/>
    <w:rsid w:val="00051690"/>
    <w:rsid w:val="0005171B"/>
    <w:rsid w:val="00051A45"/>
    <w:rsid w:val="000534C0"/>
    <w:rsid w:val="00054D93"/>
    <w:rsid w:val="000558C7"/>
    <w:rsid w:val="00055C86"/>
    <w:rsid w:val="000562E1"/>
    <w:rsid w:val="00056BEC"/>
    <w:rsid w:val="00056DBF"/>
    <w:rsid w:val="0005730D"/>
    <w:rsid w:val="00057548"/>
    <w:rsid w:val="00057619"/>
    <w:rsid w:val="00057CD8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460F"/>
    <w:rsid w:val="000656B6"/>
    <w:rsid w:val="00066A0F"/>
    <w:rsid w:val="000706E7"/>
    <w:rsid w:val="000713F5"/>
    <w:rsid w:val="00071405"/>
    <w:rsid w:val="000715E4"/>
    <w:rsid w:val="00071BE6"/>
    <w:rsid w:val="00072579"/>
    <w:rsid w:val="00072C6D"/>
    <w:rsid w:val="00073287"/>
    <w:rsid w:val="000736B1"/>
    <w:rsid w:val="00073C49"/>
    <w:rsid w:val="00074A76"/>
    <w:rsid w:val="00074FB8"/>
    <w:rsid w:val="00075F40"/>
    <w:rsid w:val="00076A91"/>
    <w:rsid w:val="00076DD1"/>
    <w:rsid w:val="000802BC"/>
    <w:rsid w:val="00080392"/>
    <w:rsid w:val="00080951"/>
    <w:rsid w:val="00080BFB"/>
    <w:rsid w:val="00080C43"/>
    <w:rsid w:val="00080E7F"/>
    <w:rsid w:val="00080F8F"/>
    <w:rsid w:val="00081292"/>
    <w:rsid w:val="00082040"/>
    <w:rsid w:val="0008260E"/>
    <w:rsid w:val="000827AA"/>
    <w:rsid w:val="00082EF8"/>
    <w:rsid w:val="00083C77"/>
    <w:rsid w:val="00084416"/>
    <w:rsid w:val="00084743"/>
    <w:rsid w:val="000854ED"/>
    <w:rsid w:val="00085A7A"/>
    <w:rsid w:val="00085D8F"/>
    <w:rsid w:val="00086117"/>
    <w:rsid w:val="0008776F"/>
    <w:rsid w:val="00090552"/>
    <w:rsid w:val="00090C7A"/>
    <w:rsid w:val="00091204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CB2"/>
    <w:rsid w:val="000A0D2F"/>
    <w:rsid w:val="000A0D44"/>
    <w:rsid w:val="000A2575"/>
    <w:rsid w:val="000A27C3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516"/>
    <w:rsid w:val="000B2776"/>
    <w:rsid w:val="000B27AD"/>
    <w:rsid w:val="000B3328"/>
    <w:rsid w:val="000B335C"/>
    <w:rsid w:val="000B3DFA"/>
    <w:rsid w:val="000B41A6"/>
    <w:rsid w:val="000B4C07"/>
    <w:rsid w:val="000B4FCA"/>
    <w:rsid w:val="000B5BA2"/>
    <w:rsid w:val="000B6055"/>
    <w:rsid w:val="000B6445"/>
    <w:rsid w:val="000B6ADA"/>
    <w:rsid w:val="000B74DB"/>
    <w:rsid w:val="000B7A47"/>
    <w:rsid w:val="000C08D1"/>
    <w:rsid w:val="000C0C46"/>
    <w:rsid w:val="000C0ED0"/>
    <w:rsid w:val="000C11B2"/>
    <w:rsid w:val="000C1211"/>
    <w:rsid w:val="000C2191"/>
    <w:rsid w:val="000C2B30"/>
    <w:rsid w:val="000C2F2B"/>
    <w:rsid w:val="000C3D26"/>
    <w:rsid w:val="000C467B"/>
    <w:rsid w:val="000C4797"/>
    <w:rsid w:val="000C5765"/>
    <w:rsid w:val="000C65D0"/>
    <w:rsid w:val="000C6AA8"/>
    <w:rsid w:val="000C6B00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2723"/>
    <w:rsid w:val="000D3C72"/>
    <w:rsid w:val="000D4523"/>
    <w:rsid w:val="000D4834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4E3B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0C0"/>
    <w:rsid w:val="00117F16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D3B"/>
    <w:rsid w:val="00124F39"/>
    <w:rsid w:val="00125893"/>
    <w:rsid w:val="00125A28"/>
    <w:rsid w:val="00127096"/>
    <w:rsid w:val="001273CF"/>
    <w:rsid w:val="0012743D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3DD4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22BB"/>
    <w:rsid w:val="0016359F"/>
    <w:rsid w:val="00163B20"/>
    <w:rsid w:val="001642CA"/>
    <w:rsid w:val="00164303"/>
    <w:rsid w:val="00165425"/>
    <w:rsid w:val="001654A6"/>
    <w:rsid w:val="001659F7"/>
    <w:rsid w:val="0016664F"/>
    <w:rsid w:val="00166C50"/>
    <w:rsid w:val="00171170"/>
    <w:rsid w:val="0017180A"/>
    <w:rsid w:val="00172730"/>
    <w:rsid w:val="0017736F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8B5"/>
    <w:rsid w:val="001A5A4A"/>
    <w:rsid w:val="001A75EF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6A"/>
    <w:rsid w:val="001C628D"/>
    <w:rsid w:val="001C65E2"/>
    <w:rsid w:val="001C6BEF"/>
    <w:rsid w:val="001C6FD7"/>
    <w:rsid w:val="001C7557"/>
    <w:rsid w:val="001D049E"/>
    <w:rsid w:val="001D06A3"/>
    <w:rsid w:val="001D09E8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65EF"/>
    <w:rsid w:val="001D7110"/>
    <w:rsid w:val="001D7880"/>
    <w:rsid w:val="001E0723"/>
    <w:rsid w:val="001E07B3"/>
    <w:rsid w:val="001E1146"/>
    <w:rsid w:val="001E1A6A"/>
    <w:rsid w:val="001E2964"/>
    <w:rsid w:val="001E2DFE"/>
    <w:rsid w:val="001E34F5"/>
    <w:rsid w:val="001E617E"/>
    <w:rsid w:val="001E6979"/>
    <w:rsid w:val="001E7434"/>
    <w:rsid w:val="001E74D5"/>
    <w:rsid w:val="001F17C5"/>
    <w:rsid w:val="001F2BCE"/>
    <w:rsid w:val="001F2CFA"/>
    <w:rsid w:val="001F3088"/>
    <w:rsid w:val="001F35D9"/>
    <w:rsid w:val="001F38E9"/>
    <w:rsid w:val="001F3BBF"/>
    <w:rsid w:val="001F40F7"/>
    <w:rsid w:val="001F43F7"/>
    <w:rsid w:val="001F4633"/>
    <w:rsid w:val="001F4A5E"/>
    <w:rsid w:val="001F4B88"/>
    <w:rsid w:val="001F52E9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8E1"/>
    <w:rsid w:val="00203FEF"/>
    <w:rsid w:val="0020423C"/>
    <w:rsid w:val="00204719"/>
    <w:rsid w:val="00205BB1"/>
    <w:rsid w:val="002064B5"/>
    <w:rsid w:val="00206E26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3411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5F7"/>
    <w:rsid w:val="00230906"/>
    <w:rsid w:val="00230CA4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ED7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159"/>
    <w:rsid w:val="002549B4"/>
    <w:rsid w:val="00255F68"/>
    <w:rsid w:val="0025719D"/>
    <w:rsid w:val="00257AFB"/>
    <w:rsid w:val="00257BB0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39D"/>
    <w:rsid w:val="00276AC8"/>
    <w:rsid w:val="00276C8F"/>
    <w:rsid w:val="00277378"/>
    <w:rsid w:val="00277D90"/>
    <w:rsid w:val="0028035C"/>
    <w:rsid w:val="002810B8"/>
    <w:rsid w:val="002820BA"/>
    <w:rsid w:val="002829A9"/>
    <w:rsid w:val="00283DBC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1C0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8D3"/>
    <w:rsid w:val="002B175C"/>
    <w:rsid w:val="002B1DE0"/>
    <w:rsid w:val="002B24A0"/>
    <w:rsid w:val="002B2A52"/>
    <w:rsid w:val="002B2B08"/>
    <w:rsid w:val="002B2FBA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1DA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B49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716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E80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DA"/>
    <w:rsid w:val="003247F1"/>
    <w:rsid w:val="003248F9"/>
    <w:rsid w:val="00325610"/>
    <w:rsid w:val="00325E4B"/>
    <w:rsid w:val="003260F3"/>
    <w:rsid w:val="00326705"/>
    <w:rsid w:val="00327074"/>
    <w:rsid w:val="0032713D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D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352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04B"/>
    <w:rsid w:val="003939C7"/>
    <w:rsid w:val="003939E0"/>
    <w:rsid w:val="00393EDF"/>
    <w:rsid w:val="0039415D"/>
    <w:rsid w:val="0039440A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988"/>
    <w:rsid w:val="003A5A54"/>
    <w:rsid w:val="003A6F03"/>
    <w:rsid w:val="003A75CF"/>
    <w:rsid w:val="003A7FBD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85B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7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E64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CBE"/>
    <w:rsid w:val="003F7B46"/>
    <w:rsid w:val="00400A49"/>
    <w:rsid w:val="004011E8"/>
    <w:rsid w:val="00402264"/>
    <w:rsid w:val="004026FC"/>
    <w:rsid w:val="00402E0D"/>
    <w:rsid w:val="00403334"/>
    <w:rsid w:val="00403D58"/>
    <w:rsid w:val="00403FA6"/>
    <w:rsid w:val="00404149"/>
    <w:rsid w:val="004053E6"/>
    <w:rsid w:val="004058D8"/>
    <w:rsid w:val="00405D6C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872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5C2"/>
    <w:rsid w:val="00431828"/>
    <w:rsid w:val="004318BB"/>
    <w:rsid w:val="00431E9D"/>
    <w:rsid w:val="00432151"/>
    <w:rsid w:val="0043312E"/>
    <w:rsid w:val="00434711"/>
    <w:rsid w:val="00434A6B"/>
    <w:rsid w:val="00434F74"/>
    <w:rsid w:val="00435303"/>
    <w:rsid w:val="00435F3F"/>
    <w:rsid w:val="00436B4B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697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B1C"/>
    <w:rsid w:val="00471022"/>
    <w:rsid w:val="0047160C"/>
    <w:rsid w:val="00471886"/>
    <w:rsid w:val="00471971"/>
    <w:rsid w:val="00473CF9"/>
    <w:rsid w:val="00473FAD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5EBE"/>
    <w:rsid w:val="004C6096"/>
    <w:rsid w:val="004C645B"/>
    <w:rsid w:val="004C64AD"/>
    <w:rsid w:val="004C6A79"/>
    <w:rsid w:val="004C7C33"/>
    <w:rsid w:val="004C7D30"/>
    <w:rsid w:val="004D0605"/>
    <w:rsid w:val="004D0772"/>
    <w:rsid w:val="004D203C"/>
    <w:rsid w:val="004D2C8B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E7D6D"/>
    <w:rsid w:val="004F0A36"/>
    <w:rsid w:val="004F1019"/>
    <w:rsid w:val="004F1A62"/>
    <w:rsid w:val="004F22C1"/>
    <w:rsid w:val="004F3E12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CA9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5F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5FB7"/>
    <w:rsid w:val="00526511"/>
    <w:rsid w:val="00527993"/>
    <w:rsid w:val="00527B49"/>
    <w:rsid w:val="0053028B"/>
    <w:rsid w:val="00530EDA"/>
    <w:rsid w:val="0053116E"/>
    <w:rsid w:val="005317CE"/>
    <w:rsid w:val="00532514"/>
    <w:rsid w:val="00532B41"/>
    <w:rsid w:val="00532EED"/>
    <w:rsid w:val="005334E6"/>
    <w:rsid w:val="00534237"/>
    <w:rsid w:val="005351C5"/>
    <w:rsid w:val="00536AFA"/>
    <w:rsid w:val="005377A4"/>
    <w:rsid w:val="00537EBB"/>
    <w:rsid w:val="005404E9"/>
    <w:rsid w:val="0054094A"/>
    <w:rsid w:val="00540AA8"/>
    <w:rsid w:val="005418EB"/>
    <w:rsid w:val="0054299F"/>
    <w:rsid w:val="00542F7F"/>
    <w:rsid w:val="00543ACB"/>
    <w:rsid w:val="005440D7"/>
    <w:rsid w:val="005442A0"/>
    <w:rsid w:val="005448BF"/>
    <w:rsid w:val="0054580F"/>
    <w:rsid w:val="00545B84"/>
    <w:rsid w:val="0054745B"/>
    <w:rsid w:val="00547511"/>
    <w:rsid w:val="005476DB"/>
    <w:rsid w:val="00547924"/>
    <w:rsid w:val="00547D4A"/>
    <w:rsid w:val="0055149D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020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A51"/>
    <w:rsid w:val="00575DE3"/>
    <w:rsid w:val="00575E7A"/>
    <w:rsid w:val="0057607E"/>
    <w:rsid w:val="00577B27"/>
    <w:rsid w:val="005800F3"/>
    <w:rsid w:val="00582F25"/>
    <w:rsid w:val="00585621"/>
    <w:rsid w:val="005862D0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2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3028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6DA7"/>
    <w:rsid w:val="005C7127"/>
    <w:rsid w:val="005C725F"/>
    <w:rsid w:val="005D10C7"/>
    <w:rsid w:val="005D167C"/>
    <w:rsid w:val="005D1968"/>
    <w:rsid w:val="005D2AEA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0B2B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4A"/>
    <w:rsid w:val="005E5AEC"/>
    <w:rsid w:val="005E6F60"/>
    <w:rsid w:val="005E79E9"/>
    <w:rsid w:val="005E7EA8"/>
    <w:rsid w:val="005F07E5"/>
    <w:rsid w:val="005F1352"/>
    <w:rsid w:val="005F1A7F"/>
    <w:rsid w:val="005F24D6"/>
    <w:rsid w:val="005F2DA0"/>
    <w:rsid w:val="005F3120"/>
    <w:rsid w:val="005F3543"/>
    <w:rsid w:val="005F42DB"/>
    <w:rsid w:val="005F43AB"/>
    <w:rsid w:val="005F48A7"/>
    <w:rsid w:val="005F4C86"/>
    <w:rsid w:val="005F4E35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5F7E4D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12A3"/>
    <w:rsid w:val="0064223E"/>
    <w:rsid w:val="006422AA"/>
    <w:rsid w:val="00642CD1"/>
    <w:rsid w:val="00644156"/>
    <w:rsid w:val="006447E0"/>
    <w:rsid w:val="0064482A"/>
    <w:rsid w:val="00644C1A"/>
    <w:rsid w:val="00645CB2"/>
    <w:rsid w:val="00646589"/>
    <w:rsid w:val="00647386"/>
    <w:rsid w:val="00647CBA"/>
    <w:rsid w:val="00647DA6"/>
    <w:rsid w:val="006505A6"/>
    <w:rsid w:val="00650EB0"/>
    <w:rsid w:val="006534C3"/>
    <w:rsid w:val="006535F0"/>
    <w:rsid w:val="00653E68"/>
    <w:rsid w:val="00654556"/>
    <w:rsid w:val="006547FB"/>
    <w:rsid w:val="00654AFA"/>
    <w:rsid w:val="0065551A"/>
    <w:rsid w:val="00655BFB"/>
    <w:rsid w:val="00656330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D9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3BCE"/>
    <w:rsid w:val="0067483C"/>
    <w:rsid w:val="0067522B"/>
    <w:rsid w:val="006755CF"/>
    <w:rsid w:val="00675EEE"/>
    <w:rsid w:val="0067608F"/>
    <w:rsid w:val="00676BF4"/>
    <w:rsid w:val="00677602"/>
    <w:rsid w:val="00677632"/>
    <w:rsid w:val="00677CE7"/>
    <w:rsid w:val="006828E1"/>
    <w:rsid w:val="00683075"/>
    <w:rsid w:val="00683296"/>
    <w:rsid w:val="00683505"/>
    <w:rsid w:val="006842CC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650"/>
    <w:rsid w:val="00697C6C"/>
    <w:rsid w:val="006A17A1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4FF1"/>
    <w:rsid w:val="006D5260"/>
    <w:rsid w:val="006D52C5"/>
    <w:rsid w:val="006D5D9E"/>
    <w:rsid w:val="006D706D"/>
    <w:rsid w:val="006D7693"/>
    <w:rsid w:val="006E087A"/>
    <w:rsid w:val="006E0E41"/>
    <w:rsid w:val="006E1304"/>
    <w:rsid w:val="006E1660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4BFE"/>
    <w:rsid w:val="006E579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7D1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5F7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45B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349"/>
    <w:rsid w:val="00741505"/>
    <w:rsid w:val="007415D5"/>
    <w:rsid w:val="007422BA"/>
    <w:rsid w:val="007429C6"/>
    <w:rsid w:val="00742D40"/>
    <w:rsid w:val="007432E5"/>
    <w:rsid w:val="00744974"/>
    <w:rsid w:val="00745451"/>
    <w:rsid w:val="00745C88"/>
    <w:rsid w:val="0074681D"/>
    <w:rsid w:val="007508B2"/>
    <w:rsid w:val="007513BC"/>
    <w:rsid w:val="00751818"/>
    <w:rsid w:val="0075192C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77EF2"/>
    <w:rsid w:val="007811C2"/>
    <w:rsid w:val="007815B0"/>
    <w:rsid w:val="007821DD"/>
    <w:rsid w:val="00782691"/>
    <w:rsid w:val="00782D7E"/>
    <w:rsid w:val="0078322D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461"/>
    <w:rsid w:val="007A1937"/>
    <w:rsid w:val="007A1CA3"/>
    <w:rsid w:val="007A2351"/>
    <w:rsid w:val="007A2D0F"/>
    <w:rsid w:val="007A3763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84B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1F3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529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E29"/>
    <w:rsid w:val="007F53C4"/>
    <w:rsid w:val="007F5714"/>
    <w:rsid w:val="007F5A9F"/>
    <w:rsid w:val="008003F0"/>
    <w:rsid w:val="008006C7"/>
    <w:rsid w:val="00800A9C"/>
    <w:rsid w:val="0080143B"/>
    <w:rsid w:val="008019AA"/>
    <w:rsid w:val="00801A62"/>
    <w:rsid w:val="00801D5A"/>
    <w:rsid w:val="00802081"/>
    <w:rsid w:val="00803234"/>
    <w:rsid w:val="008035C4"/>
    <w:rsid w:val="008043E2"/>
    <w:rsid w:val="00805348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27B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366F"/>
    <w:rsid w:val="00844427"/>
    <w:rsid w:val="00844840"/>
    <w:rsid w:val="00844961"/>
    <w:rsid w:val="008451FE"/>
    <w:rsid w:val="00845603"/>
    <w:rsid w:val="00845B25"/>
    <w:rsid w:val="00845B27"/>
    <w:rsid w:val="008463CA"/>
    <w:rsid w:val="00846456"/>
    <w:rsid w:val="00846CAE"/>
    <w:rsid w:val="00847CB7"/>
    <w:rsid w:val="0085078F"/>
    <w:rsid w:val="008511CD"/>
    <w:rsid w:val="008519F0"/>
    <w:rsid w:val="008528D9"/>
    <w:rsid w:val="00852964"/>
    <w:rsid w:val="00853853"/>
    <w:rsid w:val="00853E1A"/>
    <w:rsid w:val="00854382"/>
    <w:rsid w:val="00854989"/>
    <w:rsid w:val="00854DA2"/>
    <w:rsid w:val="00855B81"/>
    <w:rsid w:val="00855F34"/>
    <w:rsid w:val="00855F98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6F8D"/>
    <w:rsid w:val="00887AF2"/>
    <w:rsid w:val="00887C50"/>
    <w:rsid w:val="00887D94"/>
    <w:rsid w:val="00891000"/>
    <w:rsid w:val="008916D7"/>
    <w:rsid w:val="00891C42"/>
    <w:rsid w:val="0089279E"/>
    <w:rsid w:val="00894117"/>
    <w:rsid w:val="008952D0"/>
    <w:rsid w:val="008953DC"/>
    <w:rsid w:val="0089563A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2BB4"/>
    <w:rsid w:val="008B30BA"/>
    <w:rsid w:val="008B3334"/>
    <w:rsid w:val="008B3608"/>
    <w:rsid w:val="008B418A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834"/>
    <w:rsid w:val="008C5E70"/>
    <w:rsid w:val="008C65A9"/>
    <w:rsid w:val="008C674B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F58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0AC"/>
    <w:rsid w:val="00912D81"/>
    <w:rsid w:val="0091380C"/>
    <w:rsid w:val="009138B0"/>
    <w:rsid w:val="00914C7C"/>
    <w:rsid w:val="00914C8C"/>
    <w:rsid w:val="00914F8F"/>
    <w:rsid w:val="009153E7"/>
    <w:rsid w:val="00915F02"/>
    <w:rsid w:val="00916759"/>
    <w:rsid w:val="00916C87"/>
    <w:rsid w:val="009177E8"/>
    <w:rsid w:val="009209A0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5614"/>
    <w:rsid w:val="009361F0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ED1"/>
    <w:rsid w:val="00944F95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DD9"/>
    <w:rsid w:val="00960EFD"/>
    <w:rsid w:val="0096120D"/>
    <w:rsid w:val="00961B70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55"/>
    <w:rsid w:val="009739D9"/>
    <w:rsid w:val="00974B88"/>
    <w:rsid w:val="00974EA0"/>
    <w:rsid w:val="00975051"/>
    <w:rsid w:val="00980C03"/>
    <w:rsid w:val="009815C6"/>
    <w:rsid w:val="00981994"/>
    <w:rsid w:val="00982341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6B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C4A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44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0BF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08"/>
    <w:rsid w:val="00A141CB"/>
    <w:rsid w:val="00A14544"/>
    <w:rsid w:val="00A15F38"/>
    <w:rsid w:val="00A16884"/>
    <w:rsid w:val="00A20E39"/>
    <w:rsid w:val="00A21B91"/>
    <w:rsid w:val="00A22AD7"/>
    <w:rsid w:val="00A230C6"/>
    <w:rsid w:val="00A23109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94"/>
    <w:rsid w:val="00A278C2"/>
    <w:rsid w:val="00A27C8A"/>
    <w:rsid w:val="00A30764"/>
    <w:rsid w:val="00A30C76"/>
    <w:rsid w:val="00A321B4"/>
    <w:rsid w:val="00A32C42"/>
    <w:rsid w:val="00A32E98"/>
    <w:rsid w:val="00A34250"/>
    <w:rsid w:val="00A350B2"/>
    <w:rsid w:val="00A352FD"/>
    <w:rsid w:val="00A35386"/>
    <w:rsid w:val="00A35731"/>
    <w:rsid w:val="00A35D7D"/>
    <w:rsid w:val="00A364B5"/>
    <w:rsid w:val="00A37251"/>
    <w:rsid w:val="00A37E37"/>
    <w:rsid w:val="00A4184A"/>
    <w:rsid w:val="00A41A0F"/>
    <w:rsid w:val="00A41A50"/>
    <w:rsid w:val="00A420CB"/>
    <w:rsid w:val="00A42367"/>
    <w:rsid w:val="00A43E20"/>
    <w:rsid w:val="00A43E8B"/>
    <w:rsid w:val="00A44503"/>
    <w:rsid w:val="00A47B93"/>
    <w:rsid w:val="00A5076D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55B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0DB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0347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566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3C"/>
    <w:rsid w:val="00AB6287"/>
    <w:rsid w:val="00AB6A2A"/>
    <w:rsid w:val="00AB6AF8"/>
    <w:rsid w:val="00AB72C1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2E0"/>
    <w:rsid w:val="00AF65D4"/>
    <w:rsid w:val="00AF6B16"/>
    <w:rsid w:val="00AF6C2D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547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9E2"/>
    <w:rsid w:val="00B07A6A"/>
    <w:rsid w:val="00B07FDD"/>
    <w:rsid w:val="00B104AE"/>
    <w:rsid w:val="00B110E5"/>
    <w:rsid w:val="00B11609"/>
    <w:rsid w:val="00B116FF"/>
    <w:rsid w:val="00B125B0"/>
    <w:rsid w:val="00B127C9"/>
    <w:rsid w:val="00B12AEE"/>
    <w:rsid w:val="00B132B4"/>
    <w:rsid w:val="00B13A9D"/>
    <w:rsid w:val="00B1465C"/>
    <w:rsid w:val="00B1469E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1FA"/>
    <w:rsid w:val="00B2421C"/>
    <w:rsid w:val="00B24652"/>
    <w:rsid w:val="00B246BE"/>
    <w:rsid w:val="00B24B7A"/>
    <w:rsid w:val="00B24D9F"/>
    <w:rsid w:val="00B26799"/>
    <w:rsid w:val="00B267C0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58A4"/>
    <w:rsid w:val="00B465EB"/>
    <w:rsid w:val="00B46CB9"/>
    <w:rsid w:val="00B4714D"/>
    <w:rsid w:val="00B47C47"/>
    <w:rsid w:val="00B50D7B"/>
    <w:rsid w:val="00B513E3"/>
    <w:rsid w:val="00B52155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ED"/>
    <w:rsid w:val="00B7430D"/>
    <w:rsid w:val="00B7457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5CD0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197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D01"/>
    <w:rsid w:val="00BC1F03"/>
    <w:rsid w:val="00BC1F7C"/>
    <w:rsid w:val="00BC256E"/>
    <w:rsid w:val="00BC275C"/>
    <w:rsid w:val="00BC2982"/>
    <w:rsid w:val="00BC2B15"/>
    <w:rsid w:val="00BC2ED7"/>
    <w:rsid w:val="00BC3396"/>
    <w:rsid w:val="00BC39EB"/>
    <w:rsid w:val="00BC3C67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0CB6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A6D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2EF7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935"/>
    <w:rsid w:val="00C31BC2"/>
    <w:rsid w:val="00C31BFD"/>
    <w:rsid w:val="00C32227"/>
    <w:rsid w:val="00C33325"/>
    <w:rsid w:val="00C338BC"/>
    <w:rsid w:val="00C33AEF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50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8B5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28AC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65AB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00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2531"/>
    <w:rsid w:val="00CA4EC3"/>
    <w:rsid w:val="00CA4ECD"/>
    <w:rsid w:val="00CA4F7D"/>
    <w:rsid w:val="00CA733A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1B5"/>
    <w:rsid w:val="00CB74BD"/>
    <w:rsid w:val="00CB79A8"/>
    <w:rsid w:val="00CC094A"/>
    <w:rsid w:val="00CC1156"/>
    <w:rsid w:val="00CC1481"/>
    <w:rsid w:val="00CC17F6"/>
    <w:rsid w:val="00CC2389"/>
    <w:rsid w:val="00CC2B9A"/>
    <w:rsid w:val="00CC345D"/>
    <w:rsid w:val="00CC357A"/>
    <w:rsid w:val="00CC40A7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3B2"/>
    <w:rsid w:val="00CF1C64"/>
    <w:rsid w:val="00CF2355"/>
    <w:rsid w:val="00CF3958"/>
    <w:rsid w:val="00CF3CC3"/>
    <w:rsid w:val="00CF4014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9BB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5E17"/>
    <w:rsid w:val="00D1620D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54D"/>
    <w:rsid w:val="00D23601"/>
    <w:rsid w:val="00D245FB"/>
    <w:rsid w:val="00D24D41"/>
    <w:rsid w:val="00D2553A"/>
    <w:rsid w:val="00D2584D"/>
    <w:rsid w:val="00D25D17"/>
    <w:rsid w:val="00D26559"/>
    <w:rsid w:val="00D2689C"/>
    <w:rsid w:val="00D26976"/>
    <w:rsid w:val="00D27043"/>
    <w:rsid w:val="00D27E35"/>
    <w:rsid w:val="00D30350"/>
    <w:rsid w:val="00D31330"/>
    <w:rsid w:val="00D314E2"/>
    <w:rsid w:val="00D31B24"/>
    <w:rsid w:val="00D31B2A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2E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5AF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0FC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A04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9F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1AE9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81B"/>
    <w:rsid w:val="00DD3F8A"/>
    <w:rsid w:val="00DD4A56"/>
    <w:rsid w:val="00DD4B98"/>
    <w:rsid w:val="00DD4E4E"/>
    <w:rsid w:val="00DD5B2F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3FBA"/>
    <w:rsid w:val="00DE50B8"/>
    <w:rsid w:val="00DE534A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0C0B"/>
    <w:rsid w:val="00E010DC"/>
    <w:rsid w:val="00E01BE6"/>
    <w:rsid w:val="00E01F21"/>
    <w:rsid w:val="00E0217F"/>
    <w:rsid w:val="00E02B8A"/>
    <w:rsid w:val="00E03E33"/>
    <w:rsid w:val="00E0432C"/>
    <w:rsid w:val="00E044F8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2"/>
    <w:rsid w:val="00E128EB"/>
    <w:rsid w:val="00E13544"/>
    <w:rsid w:val="00E13B66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743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579B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8E1"/>
    <w:rsid w:val="00E4398A"/>
    <w:rsid w:val="00E44275"/>
    <w:rsid w:val="00E455CB"/>
    <w:rsid w:val="00E45DD7"/>
    <w:rsid w:val="00E47186"/>
    <w:rsid w:val="00E4766B"/>
    <w:rsid w:val="00E476A5"/>
    <w:rsid w:val="00E478B9"/>
    <w:rsid w:val="00E47928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3C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5B9E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9C3"/>
    <w:rsid w:val="00E87B90"/>
    <w:rsid w:val="00E9147A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38E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4540"/>
    <w:rsid w:val="00EB54C9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4E35"/>
    <w:rsid w:val="00ED5192"/>
    <w:rsid w:val="00ED5A5B"/>
    <w:rsid w:val="00ED6652"/>
    <w:rsid w:val="00ED7531"/>
    <w:rsid w:val="00ED765B"/>
    <w:rsid w:val="00ED783B"/>
    <w:rsid w:val="00ED7A50"/>
    <w:rsid w:val="00EE0153"/>
    <w:rsid w:val="00EE022E"/>
    <w:rsid w:val="00EE0AAA"/>
    <w:rsid w:val="00EE1D3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7A1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FDF"/>
    <w:rsid w:val="00F03914"/>
    <w:rsid w:val="00F03D95"/>
    <w:rsid w:val="00F03F85"/>
    <w:rsid w:val="00F04870"/>
    <w:rsid w:val="00F04F53"/>
    <w:rsid w:val="00F06DC5"/>
    <w:rsid w:val="00F0759F"/>
    <w:rsid w:val="00F07699"/>
    <w:rsid w:val="00F076D1"/>
    <w:rsid w:val="00F07DE9"/>
    <w:rsid w:val="00F11CC5"/>
    <w:rsid w:val="00F125C8"/>
    <w:rsid w:val="00F130FC"/>
    <w:rsid w:val="00F135D6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9AA"/>
    <w:rsid w:val="00F22B70"/>
    <w:rsid w:val="00F2301C"/>
    <w:rsid w:val="00F2392F"/>
    <w:rsid w:val="00F23932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2E4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2C2B"/>
    <w:rsid w:val="00F330B3"/>
    <w:rsid w:val="00F334BA"/>
    <w:rsid w:val="00F33C18"/>
    <w:rsid w:val="00F3493B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5DF4"/>
    <w:rsid w:val="00F562B7"/>
    <w:rsid w:val="00F567D6"/>
    <w:rsid w:val="00F569CB"/>
    <w:rsid w:val="00F56EE9"/>
    <w:rsid w:val="00F572B6"/>
    <w:rsid w:val="00F5774E"/>
    <w:rsid w:val="00F578AC"/>
    <w:rsid w:val="00F601C7"/>
    <w:rsid w:val="00F61571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A58"/>
    <w:rsid w:val="00F7640E"/>
    <w:rsid w:val="00F766E9"/>
    <w:rsid w:val="00F76FB7"/>
    <w:rsid w:val="00F7753A"/>
    <w:rsid w:val="00F7790D"/>
    <w:rsid w:val="00F77A14"/>
    <w:rsid w:val="00F77DC6"/>
    <w:rsid w:val="00F77F3F"/>
    <w:rsid w:val="00F8031C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B0D"/>
    <w:rsid w:val="00F90DCF"/>
    <w:rsid w:val="00F910C8"/>
    <w:rsid w:val="00F919BF"/>
    <w:rsid w:val="00F93542"/>
    <w:rsid w:val="00F94E4B"/>
    <w:rsid w:val="00F951FE"/>
    <w:rsid w:val="00F9522E"/>
    <w:rsid w:val="00F95568"/>
    <w:rsid w:val="00F95711"/>
    <w:rsid w:val="00F962E5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1FF3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4A46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3F14"/>
    <w:rsid w:val="00FD40F2"/>
    <w:rsid w:val="00FD42F2"/>
    <w:rsid w:val="00FD45B6"/>
    <w:rsid w:val="00FD4734"/>
    <w:rsid w:val="00FD4C59"/>
    <w:rsid w:val="00FD545F"/>
    <w:rsid w:val="00FD597B"/>
    <w:rsid w:val="00FD59FC"/>
    <w:rsid w:val="00FD5FEE"/>
    <w:rsid w:val="00FE0F1F"/>
    <w:rsid w:val="00FE1B61"/>
    <w:rsid w:val="00FE34B9"/>
    <w:rsid w:val="00FE364D"/>
    <w:rsid w:val="00FE3708"/>
    <w:rsid w:val="00FE3722"/>
    <w:rsid w:val="00FE4BA3"/>
    <w:rsid w:val="00FE4CA7"/>
    <w:rsid w:val="00FE4F92"/>
    <w:rsid w:val="00FE569C"/>
    <w:rsid w:val="00FE5F4F"/>
    <w:rsid w:val="00FE6098"/>
    <w:rsid w:val="00FE6967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442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A82"/>
    <w:rsid w:val="00FF6EA7"/>
    <w:rsid w:val="00FF7233"/>
    <w:rsid w:val="00FF7268"/>
    <w:rsid w:val="00FF74C5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34" w:qFormat="1"/>
    <w:lsdException w:name="No List" w:uiPriority="99"/>
    <w:lsdException w:name="Table Classic 1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uiPriority w:val="99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uiPriority w:val="9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uiPriority w:val="99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uiPriority w:val="99"/>
    <w:locked/>
    <w:rsid w:val="00D159CB"/>
    <w:rPr>
      <w:sz w:val="24"/>
      <w:szCs w:val="24"/>
    </w:rPr>
  </w:style>
  <w:style w:type="table" w:styleId="a6">
    <w:name w:val="Table Grid"/>
    <w:basedOn w:val="a2"/>
    <w:uiPriority w:val="59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0"/>
    <w:next w:val="a0"/>
    <w:uiPriority w:val="99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E004B"/>
    <w:rPr>
      <w:sz w:val="24"/>
      <w:szCs w:val="24"/>
    </w:rPr>
  </w:style>
  <w:style w:type="paragraph" w:customStyle="1" w:styleId="ae">
    <w:name w:val="Знак"/>
    <w:basedOn w:val="a0"/>
    <w:uiPriority w:val="99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uiPriority w:val="99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aliases w:val="Обычный (веб) Знак"/>
    <w:basedOn w:val="a0"/>
    <w:uiPriority w:val="34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uiPriority w:val="99"/>
    <w:rsid w:val="00A35386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uiPriority w:val="99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Название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uiPriority w:val="99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link w:val="aff2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uiPriority w:val="99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uiPriority w:val="99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uiPriority w:val="99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uiPriority w:val="9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1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2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3">
    <w:name w:val="Emphasis"/>
    <w:basedOn w:val="a1"/>
    <w:qFormat/>
    <w:rsid w:val="006B1F62"/>
    <w:rPr>
      <w:i/>
      <w:iCs/>
    </w:rPr>
  </w:style>
  <w:style w:type="paragraph" w:customStyle="1" w:styleId="1e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0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uiPriority w:val="99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4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uiPriority w:val="99"/>
    <w:rsid w:val="006B1F62"/>
    <w:rPr>
      <w:sz w:val="24"/>
    </w:rPr>
  </w:style>
  <w:style w:type="character" w:customStyle="1" w:styleId="afff5">
    <w:name w:val="Текст сноски Знак"/>
    <w:basedOn w:val="a1"/>
    <w:link w:val="afff6"/>
    <w:rsid w:val="006B1F62"/>
    <w:rPr>
      <w:rFonts w:ascii="Calibri" w:eastAsia="Calibri" w:hAnsi="Calibri"/>
      <w:lang w:eastAsia="en-US"/>
    </w:rPr>
  </w:style>
  <w:style w:type="paragraph" w:styleId="afff6">
    <w:name w:val="footnote text"/>
    <w:basedOn w:val="a0"/>
    <w:link w:val="afff5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1"/>
    <w:rsid w:val="006B1F62"/>
  </w:style>
  <w:style w:type="paragraph" w:customStyle="1" w:styleId="1f2">
    <w:name w:val="Без интервала1"/>
    <w:link w:val="NoSpacingChar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0"/>
    <w:uiPriority w:val="99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0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0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3"/>
    <w:uiPriority w:val="99"/>
    <w:semiHidden/>
    <w:unhideWhenUsed/>
    <w:rsid w:val="00076DD1"/>
  </w:style>
  <w:style w:type="paragraph" w:styleId="afff7">
    <w:name w:val="Block Text"/>
    <w:basedOn w:val="a0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8">
    <w:name w:val="endnote text"/>
    <w:basedOn w:val="a0"/>
    <w:link w:val="afff9"/>
    <w:rsid w:val="00076DD1"/>
    <w:rPr>
      <w:sz w:val="20"/>
      <w:szCs w:val="20"/>
      <w:lang w:eastAsia="ar-SA"/>
    </w:rPr>
  </w:style>
  <w:style w:type="character" w:customStyle="1" w:styleId="afff9">
    <w:name w:val="Текст концевой сноски Знак"/>
    <w:basedOn w:val="a1"/>
    <w:link w:val="afff8"/>
    <w:rsid w:val="00076DD1"/>
    <w:rPr>
      <w:lang w:eastAsia="ar-SA"/>
    </w:rPr>
  </w:style>
  <w:style w:type="character" w:styleId="afffa">
    <w:name w:val="endnote reference"/>
    <w:uiPriority w:val="99"/>
    <w:rsid w:val="00076DD1"/>
    <w:rPr>
      <w:vertAlign w:val="superscript"/>
    </w:rPr>
  </w:style>
  <w:style w:type="character" w:styleId="afffb">
    <w:name w:val="footnote reference"/>
    <w:uiPriority w:val="99"/>
    <w:rsid w:val="00076DD1"/>
    <w:rPr>
      <w:vertAlign w:val="superscript"/>
    </w:rPr>
  </w:style>
  <w:style w:type="paragraph" w:customStyle="1" w:styleId="font5">
    <w:name w:val="font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2b">
    <w:name w:val="Основной текст (2)_"/>
    <w:basedOn w:val="a1"/>
    <w:link w:val="2c"/>
    <w:rsid w:val="002810B8"/>
    <w:rPr>
      <w:sz w:val="23"/>
      <w:szCs w:val="23"/>
      <w:shd w:val="clear" w:color="auto" w:fill="FFFFFF"/>
    </w:rPr>
  </w:style>
  <w:style w:type="paragraph" w:customStyle="1" w:styleId="2c">
    <w:name w:val="Основной текст (2)"/>
    <w:basedOn w:val="a0"/>
    <w:link w:val="2b"/>
    <w:qFormat/>
    <w:rsid w:val="002810B8"/>
    <w:pPr>
      <w:shd w:val="clear" w:color="auto" w:fill="FFFFFF"/>
      <w:spacing w:line="278" w:lineRule="exact"/>
    </w:pPr>
    <w:rPr>
      <w:sz w:val="23"/>
      <w:szCs w:val="23"/>
    </w:rPr>
  </w:style>
  <w:style w:type="paragraph" w:customStyle="1" w:styleId="ConsPlusNonformat">
    <w:name w:val="ConsPlusNonformat"/>
    <w:rsid w:val="008538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Основной текст_"/>
    <w:basedOn w:val="a1"/>
    <w:link w:val="14"/>
    <w:rsid w:val="00853853"/>
    <w:rPr>
      <w:lang w:eastAsia="ar-SA"/>
    </w:rPr>
  </w:style>
  <w:style w:type="character" w:customStyle="1" w:styleId="afffc">
    <w:name w:val="Основной текст + Не курсив"/>
    <w:basedOn w:val="aff2"/>
    <w:rsid w:val="00853853"/>
    <w:rPr>
      <w:b w:val="0"/>
      <w:bCs w:val="0"/>
      <w:i/>
      <w:iCs/>
      <w:smallCaps w:val="0"/>
      <w:strike w:val="0"/>
      <w:spacing w:val="0"/>
      <w:lang w:eastAsia="ar-SA"/>
    </w:rPr>
  </w:style>
  <w:style w:type="character" w:customStyle="1" w:styleId="CharStyle8">
    <w:name w:val="Char Style 8"/>
    <w:rsid w:val="00853853"/>
    <w:rPr>
      <w:b/>
      <w:bCs/>
      <w:sz w:val="27"/>
      <w:szCs w:val="27"/>
      <w:lang w:eastAsia="ar-SA" w:bidi="ar-SA"/>
    </w:rPr>
  </w:style>
  <w:style w:type="paragraph" w:customStyle="1" w:styleId="afffd">
    <w:name w:val="ХМАО"/>
    <w:basedOn w:val="a0"/>
    <w:link w:val="afffe"/>
    <w:qFormat/>
    <w:rsid w:val="00853853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fe">
    <w:name w:val="ХМАО Знак"/>
    <w:link w:val="afffd"/>
    <w:rsid w:val="00853853"/>
    <w:rPr>
      <w:rFonts w:ascii="Calibri" w:hAnsi="Calibri"/>
      <w:sz w:val="22"/>
      <w:szCs w:val="22"/>
      <w:lang w:eastAsia="en-US"/>
    </w:rPr>
  </w:style>
  <w:style w:type="paragraph" w:customStyle="1" w:styleId="a">
    <w:name w:val="Нумерованный абзац"/>
    <w:rsid w:val="00853853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222">
    <w:name w:val="Заголовок №2 (2)_"/>
    <w:basedOn w:val="a1"/>
    <w:link w:val="223"/>
    <w:rsid w:val="00853853"/>
    <w:rPr>
      <w:sz w:val="23"/>
      <w:szCs w:val="23"/>
      <w:shd w:val="clear" w:color="auto" w:fill="FFFFFF"/>
    </w:rPr>
  </w:style>
  <w:style w:type="paragraph" w:customStyle="1" w:styleId="223">
    <w:name w:val="Заголовок №2 (2)"/>
    <w:basedOn w:val="a0"/>
    <w:link w:val="222"/>
    <w:rsid w:val="00853853"/>
    <w:pPr>
      <w:shd w:val="clear" w:color="auto" w:fill="FFFFFF"/>
      <w:spacing w:before="240" w:after="300" w:line="0" w:lineRule="atLeast"/>
      <w:outlineLvl w:val="1"/>
    </w:pPr>
    <w:rPr>
      <w:sz w:val="23"/>
      <w:szCs w:val="23"/>
    </w:rPr>
  </w:style>
  <w:style w:type="paragraph" w:customStyle="1" w:styleId="CharCarChar">
    <w:name w:val="Char Car Char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d">
    <w:name w:val="Сетка таблицы2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2"/>
    <w:next w:val="a6"/>
    <w:uiPriority w:val="59"/>
    <w:rsid w:val="00853853"/>
    <w:rPr>
      <w:rFonts w:eastAsiaTheme="minorHAns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2"/>
    <w:next w:val="a6"/>
    <w:rsid w:val="00853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Всегда"/>
    <w:basedOn w:val="a0"/>
    <w:autoRedefine/>
    <w:qFormat/>
    <w:rsid w:val="00853853"/>
    <w:pPr>
      <w:tabs>
        <w:tab w:val="left" w:pos="1701"/>
      </w:tabs>
      <w:jc w:val="both"/>
    </w:pPr>
    <w:rPr>
      <w:rFonts w:eastAsiaTheme="minorHAnsi"/>
      <w:lang w:eastAsia="en-US"/>
    </w:rPr>
  </w:style>
  <w:style w:type="character" w:customStyle="1" w:styleId="1f5">
    <w:name w:val="Текст примечания Знак1"/>
    <w:basedOn w:val="a1"/>
    <w:uiPriority w:val="99"/>
    <w:semiHidden/>
    <w:rsid w:val="00853853"/>
    <w:rPr>
      <w:rFonts w:ascii="Times New Roman" w:eastAsia="Times New Roman" w:hAnsi="Times New Roman"/>
      <w:lang w:val="en-US" w:eastAsia="en-US"/>
    </w:rPr>
  </w:style>
  <w:style w:type="character" w:styleId="affff0">
    <w:name w:val="Placeholder Text"/>
    <w:basedOn w:val="a1"/>
    <w:uiPriority w:val="99"/>
    <w:semiHidden/>
    <w:rsid w:val="00853853"/>
    <w:rPr>
      <w:color w:val="808080"/>
    </w:rPr>
  </w:style>
  <w:style w:type="paragraph" w:styleId="affff1">
    <w:name w:val="Note Heading"/>
    <w:basedOn w:val="a0"/>
    <w:next w:val="a0"/>
    <w:link w:val="affff2"/>
    <w:unhideWhenUsed/>
    <w:rsid w:val="00853853"/>
    <w:rPr>
      <w:rFonts w:ascii="Calibri" w:hAnsi="Calibri"/>
      <w:lang w:val="en-US" w:eastAsia="en-US" w:bidi="en-US"/>
    </w:rPr>
  </w:style>
  <w:style w:type="character" w:customStyle="1" w:styleId="affff2">
    <w:name w:val="Заголовок записки Знак"/>
    <w:basedOn w:val="a1"/>
    <w:link w:val="affff1"/>
    <w:rsid w:val="00853853"/>
    <w:rPr>
      <w:rFonts w:ascii="Calibri" w:hAnsi="Calibri"/>
      <w:sz w:val="24"/>
      <w:szCs w:val="24"/>
      <w:lang w:val="en-US" w:eastAsia="en-US" w:bidi="en-US"/>
    </w:rPr>
  </w:style>
  <w:style w:type="character" w:customStyle="1" w:styleId="WW8Num6z3">
    <w:name w:val="WW8Num6z3"/>
    <w:rsid w:val="00853853"/>
    <w:rPr>
      <w:rFonts w:ascii="Symbol" w:hAnsi="Symbol"/>
    </w:rPr>
  </w:style>
  <w:style w:type="character" w:customStyle="1" w:styleId="WW8Num11z0">
    <w:name w:val="WW8Num11z0"/>
    <w:rsid w:val="00853853"/>
    <w:rPr>
      <w:rFonts w:ascii="Symbol" w:hAnsi="Symbol"/>
    </w:rPr>
  </w:style>
  <w:style w:type="character" w:customStyle="1" w:styleId="WW8Num11z1">
    <w:name w:val="WW8Num11z1"/>
    <w:rsid w:val="00853853"/>
    <w:rPr>
      <w:rFonts w:ascii="Courier New" w:hAnsi="Courier New" w:cs="Courier New"/>
    </w:rPr>
  </w:style>
  <w:style w:type="character" w:customStyle="1" w:styleId="WW8Num11z2">
    <w:name w:val="WW8Num11z2"/>
    <w:rsid w:val="00853853"/>
    <w:rPr>
      <w:rFonts w:ascii="Wingdings" w:hAnsi="Wingdings"/>
    </w:rPr>
  </w:style>
  <w:style w:type="paragraph" w:customStyle="1" w:styleId="1f6">
    <w:name w:val="Название объекта1"/>
    <w:basedOn w:val="a0"/>
    <w:next w:val="a0"/>
    <w:rsid w:val="00853853"/>
    <w:pPr>
      <w:widowControl w:val="0"/>
      <w:suppressAutoHyphens/>
    </w:pPr>
    <w:rPr>
      <w:rFonts w:eastAsia="Arial Unicode MS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853853"/>
    <w:pPr>
      <w:autoSpaceDE w:val="0"/>
      <w:spacing w:before="100" w:after="100"/>
    </w:pPr>
    <w:rPr>
      <w:lang w:eastAsia="ar-SA"/>
    </w:rPr>
  </w:style>
  <w:style w:type="paragraph" w:customStyle="1" w:styleId="230">
    <w:name w:val="Основной текст с отступом 23"/>
    <w:basedOn w:val="a0"/>
    <w:rsid w:val="00853853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ffff3">
    <w:name w:val="Содержимое врезки"/>
    <w:basedOn w:val="af4"/>
    <w:rsid w:val="00853853"/>
    <w:pPr>
      <w:suppressAutoHyphens/>
      <w:spacing w:after="0"/>
      <w:jc w:val="both"/>
    </w:pPr>
    <w:rPr>
      <w:szCs w:val="20"/>
      <w:lang w:eastAsia="ar-SA"/>
    </w:rPr>
  </w:style>
  <w:style w:type="paragraph" w:customStyle="1" w:styleId="affff4">
    <w:name w:val="Иллюстрация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f7">
    <w:name w:val="Текст1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853853"/>
    <w:pPr>
      <w:widowControl w:val="0"/>
      <w:autoSpaceDE w:val="0"/>
      <w:autoSpaceDN w:val="0"/>
      <w:snapToGrid w:val="0"/>
      <w:ind w:firstLine="708"/>
      <w:jc w:val="both"/>
    </w:pPr>
    <w:rPr>
      <w:sz w:val="26"/>
    </w:rPr>
  </w:style>
  <w:style w:type="character" w:customStyle="1" w:styleId="NoSpacingChar">
    <w:name w:val="No Spacing Char"/>
    <w:link w:val="1f2"/>
    <w:locked/>
    <w:rsid w:val="00853853"/>
    <w:rPr>
      <w:rFonts w:ascii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uiPriority w:val="99"/>
    <w:rsid w:val="00853853"/>
    <w:pPr>
      <w:spacing w:before="100" w:beforeAutospacing="1" w:after="100" w:afterAutospacing="1"/>
    </w:pPr>
  </w:style>
  <w:style w:type="paragraph" w:customStyle="1" w:styleId="2e">
    <w:name w:val="Знак2"/>
    <w:basedOn w:val="a0"/>
    <w:uiPriority w:val="99"/>
    <w:rsid w:val="008538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8">
    <w:name w:val="Знак1 Знак Знак Знак"/>
    <w:basedOn w:val="a0"/>
    <w:uiPriority w:val="99"/>
    <w:rsid w:val="00853853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853853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853853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853853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853853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853853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853853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853853"/>
    <w:rPr>
      <w:rFonts w:cs="Times New Roman"/>
      <w:sz w:val="24"/>
      <w:szCs w:val="24"/>
    </w:rPr>
  </w:style>
  <w:style w:type="paragraph" w:customStyle="1" w:styleId="214">
    <w:name w:val="Абзац списка21"/>
    <w:basedOn w:val="a0"/>
    <w:rsid w:val="0085385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9">
    <w:name w:val="Table Classic 1"/>
    <w:basedOn w:val="a2"/>
    <w:uiPriority w:val="99"/>
    <w:rsid w:val="0085385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-serp-itemfrom">
    <w:name w:val="b-serp-item__from"/>
    <w:basedOn w:val="a1"/>
    <w:rsid w:val="00853853"/>
  </w:style>
  <w:style w:type="paragraph" w:customStyle="1" w:styleId="affff5">
    <w:name w:val="Знак Знак Знак Знак"/>
    <w:basedOn w:val="a0"/>
    <w:rsid w:val="00853853"/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4"/>
    <w:basedOn w:val="a0"/>
    <w:rsid w:val="008538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Знак3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1">
    <w:name w:val="33"/>
    <w:basedOn w:val="a0"/>
    <w:rsid w:val="00853853"/>
    <w:pPr>
      <w:spacing w:before="100" w:beforeAutospacing="1" w:after="100" w:afterAutospacing="1"/>
    </w:pPr>
  </w:style>
  <w:style w:type="paragraph" w:customStyle="1" w:styleId="311">
    <w:name w:val="31"/>
    <w:basedOn w:val="a0"/>
    <w:rsid w:val="00853853"/>
    <w:pPr>
      <w:spacing w:before="100" w:beforeAutospacing="1" w:after="100" w:afterAutospacing="1"/>
    </w:pPr>
  </w:style>
  <w:style w:type="paragraph" w:customStyle="1" w:styleId="3100">
    <w:name w:val="310"/>
    <w:basedOn w:val="a0"/>
    <w:rsid w:val="00853853"/>
    <w:pPr>
      <w:spacing w:before="100" w:beforeAutospacing="1" w:after="100" w:afterAutospacing="1"/>
    </w:pPr>
  </w:style>
  <w:style w:type="paragraph" w:customStyle="1" w:styleId="affff6">
    <w:name w:val="Обычный (паспорт)"/>
    <w:basedOn w:val="a0"/>
    <w:rsid w:val="00853853"/>
    <w:pPr>
      <w:spacing w:before="120"/>
      <w:jc w:val="both"/>
    </w:pPr>
    <w:rPr>
      <w:sz w:val="28"/>
      <w:szCs w:val="28"/>
    </w:rPr>
  </w:style>
  <w:style w:type="character" w:customStyle="1" w:styleId="rvts9">
    <w:name w:val="rvts9"/>
    <w:rsid w:val="00853853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53853"/>
    <w:rPr>
      <w:rFonts w:ascii="Courier New" w:hAnsi="Courier New"/>
    </w:rPr>
  </w:style>
  <w:style w:type="paragraph" w:customStyle="1" w:styleId="xl64">
    <w:name w:val="xl64"/>
    <w:basedOn w:val="a0"/>
    <w:rsid w:val="00853853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33AB2-6756-4870-BD9F-1BFA3919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1063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188</cp:revision>
  <cp:lastPrinted>2021-03-24T10:40:00Z</cp:lastPrinted>
  <dcterms:created xsi:type="dcterms:W3CDTF">2016-03-17T09:54:00Z</dcterms:created>
  <dcterms:modified xsi:type="dcterms:W3CDTF">2021-04-02T07:57:00Z</dcterms:modified>
</cp:coreProperties>
</file>